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5DD08" w14:textId="77777777" w:rsidR="008F56C5" w:rsidRPr="008F56C5" w:rsidRDefault="008F56C5">
      <w:pPr>
        <w:spacing w:before="52"/>
        <w:ind w:left="114"/>
        <w:rPr>
          <w:rFonts w:asciiTheme="minorHAnsi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t>Edgar Montoya</w:t>
      </w:r>
    </w:p>
    <w:p w14:paraId="3EC36076" w14:textId="77777777" w:rsidR="008F56C5" w:rsidRPr="008F56C5" w:rsidRDefault="008F56C5">
      <w:pPr>
        <w:spacing w:before="52"/>
        <w:ind w:left="11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sz w:val="22"/>
          <w:szCs w:val="22"/>
        </w:rPr>
        <w:t>8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6 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.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Ci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4523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0</w:t>
      </w:r>
      <w:r w:rsidRPr="008F56C5">
        <w:rPr>
          <w:rFonts w:asciiTheme="minorHAnsi" w:eastAsia="Century Gothic" w:hAnsiTheme="minorHAnsi" w:cstheme="minorHAnsi"/>
          <w:spacing w:val="-22"/>
          <w:sz w:val="22"/>
          <w:szCs w:val="22"/>
        </w:rPr>
        <w:t xml:space="preserve"> </w:t>
      </w:r>
    </w:p>
    <w:p w14:paraId="5CD3E19D" w14:textId="78FD6B71" w:rsidR="00CE2228" w:rsidRPr="008F56C5" w:rsidRDefault="008F56C5">
      <w:pPr>
        <w:spacing w:before="52"/>
        <w:ind w:left="11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spacing w:val="16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8F56C5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9"/>
          <w:sz w:val="22"/>
          <w:szCs w:val="22"/>
        </w:rPr>
        <w:t>85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9</w:t>
      </w:r>
      <w:r w:rsidRPr="008F56C5">
        <w:rPr>
          <w:rFonts w:asciiTheme="minorHAnsi" w:eastAsia="Century Gothic" w:hAnsiTheme="minorHAnsi" w:cstheme="minorHAnsi"/>
          <w:spacing w:val="-10"/>
          <w:sz w:val="22"/>
          <w:szCs w:val="22"/>
        </w:rPr>
        <w:t>-</w:t>
      </w:r>
      <w:r w:rsidRPr="008F56C5">
        <w:rPr>
          <w:rFonts w:asciiTheme="minorHAnsi" w:eastAsia="Century Gothic" w:hAnsiTheme="minorHAnsi" w:cstheme="minorHAnsi"/>
          <w:spacing w:val="-9"/>
          <w:sz w:val="22"/>
          <w:szCs w:val="22"/>
        </w:rPr>
        <w:t>6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3</w:t>
      </w:r>
      <w:r w:rsidRPr="008F56C5">
        <w:rPr>
          <w:rFonts w:asciiTheme="minorHAnsi" w:eastAsia="Century Gothic" w:hAnsiTheme="minorHAnsi" w:cstheme="minorHAnsi"/>
          <w:spacing w:val="-9"/>
          <w:sz w:val="22"/>
          <w:szCs w:val="22"/>
        </w:rPr>
        <w:t>0</w:t>
      </w:r>
      <w:r w:rsidRPr="008F56C5">
        <w:rPr>
          <w:rFonts w:asciiTheme="minorHAnsi" w:eastAsia="Century Gothic" w:hAnsiTheme="minorHAnsi" w:cstheme="minorHAnsi"/>
          <w:spacing w:val="-10"/>
          <w:sz w:val="22"/>
          <w:szCs w:val="22"/>
        </w:rPr>
        <w:t>-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8</w:t>
      </w:r>
      <w:r w:rsidRPr="008F56C5">
        <w:rPr>
          <w:rFonts w:asciiTheme="minorHAnsi" w:eastAsia="Century Gothic" w:hAnsiTheme="minorHAnsi" w:cstheme="minorHAnsi"/>
          <w:spacing w:val="-9"/>
          <w:sz w:val="22"/>
          <w:szCs w:val="22"/>
        </w:rPr>
        <w:t>82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3</w:t>
      </w:r>
      <w:r w:rsidRPr="008F56C5">
        <w:rPr>
          <w:rFonts w:asciiTheme="minorHAnsi" w:eastAsia="Century Gothic" w:hAnsiTheme="minorHAnsi" w:cstheme="minorHAnsi"/>
          <w:spacing w:val="-19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|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edgar@gmail.com</w:t>
      </w:r>
    </w:p>
    <w:p w14:paraId="47831E8D" w14:textId="77777777" w:rsidR="00CE2228" w:rsidRPr="008F56C5" w:rsidRDefault="00CE222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C37D65A" w14:textId="77777777" w:rsidR="00CE2228" w:rsidRPr="008F56C5" w:rsidRDefault="00CE22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26E6FA" w14:textId="77777777" w:rsidR="00CE2228" w:rsidRPr="008F56C5" w:rsidRDefault="00CE22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77EC12" w14:textId="77777777" w:rsidR="00CE2228" w:rsidRPr="008F56C5" w:rsidRDefault="008F56C5">
      <w:pPr>
        <w:ind w:left="12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SUMMARY</w:t>
      </w:r>
    </w:p>
    <w:p w14:paraId="23A853EB" w14:textId="77777777" w:rsidR="00CE2228" w:rsidRPr="008F56C5" w:rsidRDefault="008F56C5">
      <w:pPr>
        <w:spacing w:before="96" w:line="307" w:lineRule="auto"/>
        <w:ind w:left="114" w:right="81" w:firstLine="2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pict w14:anchorId="1725F284">
          <v:group id="_x0000_s1058" style="position:absolute;left:0;text-align:left;margin-left:379.15pt;margin-top:129.6pt;width:5.35pt;height:5.35pt;z-index:-251661312;mso-position-horizontal-relative:page" coordorigin="7583,2592" coordsize="107,107">
            <v:shape id="_x0000_s1059" style="position:absolute;left:7583;top:2592;width:107;height:107" coordorigin="7583,2592" coordsize="107,107" path="m7636,2592r-17,3l7601,2606r-13,17l7583,2645r3,18l7597,2681r17,13l7636,2699r18,-3l7673,2684r12,-17l7690,2645r-3,-17l7676,2609r-18,-12l7636,2592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am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k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ono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dou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j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F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hoo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B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ess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.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ex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l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i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;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ho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'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ge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ex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ence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no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.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ei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ad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gi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v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10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ac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h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I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el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be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hoo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.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wa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k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nd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aisi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ent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fo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pap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ho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fin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ar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ol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eg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eas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of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ess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ion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sk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il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0BA82EFF" w14:textId="77777777" w:rsidR="00CE2228" w:rsidRPr="008F56C5" w:rsidRDefault="00CE2228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E1FB132" w14:textId="77777777" w:rsidR="00CE2228" w:rsidRPr="008F56C5" w:rsidRDefault="008F56C5">
      <w:pPr>
        <w:spacing w:line="280" w:lineRule="exact"/>
        <w:ind w:left="117"/>
        <w:rPr>
          <w:rFonts w:asciiTheme="minorHAnsi" w:eastAsia="Century Gothic" w:hAnsiTheme="minorHAnsi" w:cstheme="minorHAnsi"/>
          <w:sz w:val="22"/>
          <w:szCs w:val="22"/>
        </w:rPr>
        <w:sectPr w:rsidR="00CE2228" w:rsidRPr="008F56C5">
          <w:type w:val="continuous"/>
          <w:pgSz w:w="12240" w:h="15840"/>
          <w:pgMar w:top="260" w:right="680" w:bottom="280" w:left="680" w:header="720" w:footer="720" w:gutter="0"/>
          <w:cols w:space="720"/>
        </w:sectPr>
      </w:pPr>
      <w:r w:rsidRPr="008F56C5">
        <w:rPr>
          <w:rFonts w:asciiTheme="minorHAnsi" w:hAnsiTheme="minorHAnsi" w:cstheme="minorHAnsi"/>
          <w:sz w:val="22"/>
          <w:szCs w:val="22"/>
        </w:rPr>
        <w:pict w14:anchorId="25D56ECC">
          <v:group id="_x0000_s1056" style="position:absolute;left:0;text-align:left;margin-left:170.65pt;margin-top:20.2pt;width:5.35pt;height:5.35pt;z-index:-251665408;mso-position-horizontal-relative:page" coordorigin="3413,404" coordsize="107,107">
            <v:shape id="_x0000_s1057" style="position:absolute;left:3413;top:404;width:107;height:107" coordorigin="3413,404" coordsize="107,107" path="m3466,404r-17,3l3431,418r-13,17l3413,457r3,18l3427,493r17,13l3466,511r18,-3l3503,496r12,-17l3520,457r-3,-17l3506,421r-18,-13l3466,404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b/>
          <w:spacing w:val="5"/>
          <w:position w:val="-1"/>
          <w:sz w:val="22"/>
          <w:szCs w:val="22"/>
        </w:rPr>
        <w:t>HIGHLIGHTS</w:t>
      </w:r>
    </w:p>
    <w:p w14:paraId="30DDACB9" w14:textId="77777777" w:rsidR="00CE2228" w:rsidRPr="008F56C5" w:rsidRDefault="00CE22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37FBB7" w14:textId="77777777" w:rsidR="00CE2228" w:rsidRPr="008F56C5" w:rsidRDefault="00CE22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C07265" w14:textId="77777777" w:rsidR="00CE2228" w:rsidRPr="008F56C5" w:rsidRDefault="00CE22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F18181" w14:textId="77777777" w:rsidR="00CE2228" w:rsidRPr="008F56C5" w:rsidRDefault="00CE22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021286" w14:textId="77777777" w:rsidR="00CE2228" w:rsidRPr="008F56C5" w:rsidRDefault="00CE22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8D5E4B" w14:textId="77777777" w:rsidR="00CE2228" w:rsidRPr="008F56C5" w:rsidRDefault="00CE22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674541" w14:textId="77777777" w:rsidR="00CE2228" w:rsidRPr="008F56C5" w:rsidRDefault="00CE22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D89892" w14:textId="77777777" w:rsidR="00CE2228" w:rsidRPr="008F56C5" w:rsidRDefault="00CE22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61D73A" w14:textId="77777777" w:rsidR="00CE2228" w:rsidRPr="008F56C5" w:rsidRDefault="00CE2228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228AC322" w14:textId="77777777" w:rsidR="00CE2228" w:rsidRPr="008F56C5" w:rsidRDefault="008F56C5">
      <w:pPr>
        <w:spacing w:line="280" w:lineRule="exact"/>
        <w:ind w:left="124" w:right="-56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b/>
          <w:spacing w:val="5"/>
          <w:position w:val="-1"/>
          <w:sz w:val="22"/>
          <w:szCs w:val="22"/>
        </w:rPr>
        <w:t>EXP</w:t>
      </w:r>
      <w:r w:rsidRPr="008F56C5">
        <w:rPr>
          <w:rFonts w:asciiTheme="minorHAnsi" w:eastAsia="Century Gothic" w:hAnsiTheme="minorHAnsi" w:cstheme="minorHAnsi"/>
          <w:b/>
          <w:spacing w:val="2"/>
          <w:position w:val="-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b/>
          <w:spacing w:val="5"/>
          <w:position w:val="-1"/>
          <w:sz w:val="22"/>
          <w:szCs w:val="22"/>
        </w:rPr>
        <w:t>RI</w:t>
      </w:r>
      <w:r w:rsidRPr="008F56C5">
        <w:rPr>
          <w:rFonts w:asciiTheme="minorHAnsi" w:eastAsia="Century Gothic" w:hAnsiTheme="minorHAnsi" w:cstheme="minorHAnsi"/>
          <w:b/>
          <w:spacing w:val="2"/>
          <w:position w:val="-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b/>
          <w:spacing w:val="5"/>
          <w:position w:val="-1"/>
          <w:sz w:val="22"/>
          <w:szCs w:val="22"/>
        </w:rPr>
        <w:t>NC</w:t>
      </w:r>
      <w:r w:rsidRPr="008F56C5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</w:t>
      </w:r>
    </w:p>
    <w:p w14:paraId="406CBAF4" w14:textId="5B3391A6" w:rsidR="00CE2228" w:rsidRPr="008F56C5" w:rsidRDefault="008F56C5">
      <w:pPr>
        <w:spacing w:before="97" w:line="220" w:lineRule="exact"/>
        <w:ind w:right="556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br w:type="column"/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c              </w:t>
      </w:r>
      <w:r w:rsidRPr="008F56C5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>
        <w:rPr>
          <w:rFonts w:asciiTheme="minorHAnsi" w:eastAsia="Century Gothic" w:hAnsiTheme="minorHAnsi" w:cstheme="minorHAnsi"/>
          <w:spacing w:val="37"/>
          <w:sz w:val="22"/>
          <w:szCs w:val="22"/>
        </w:rPr>
        <w:tab/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Q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&amp; Scro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Ho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m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ea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p                                                    </w:t>
      </w:r>
      <w:r w:rsidRPr="008F56C5">
        <w:rPr>
          <w:rFonts w:asciiTheme="minorHAnsi" w:eastAsia="Century Gothic" w:hAnsiTheme="minorHAnsi" w:cstheme="minorHAnsi"/>
          <w:spacing w:val="51"/>
          <w:sz w:val="22"/>
          <w:szCs w:val="22"/>
        </w:rPr>
        <w:t xml:space="preserve"> </w:t>
      </w:r>
      <w:r>
        <w:rPr>
          <w:rFonts w:asciiTheme="minorHAnsi" w:eastAsia="Century Gothic" w:hAnsiTheme="minorHAnsi" w:cstheme="minorHAnsi"/>
          <w:spacing w:val="51"/>
          <w:sz w:val="22"/>
          <w:szCs w:val="22"/>
        </w:rPr>
        <w:tab/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ety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</w:p>
    <w:p w14:paraId="264D070C" w14:textId="6FCFB262" w:rsidR="00CE2228" w:rsidRPr="008F56C5" w:rsidRDefault="008F56C5">
      <w:pPr>
        <w:spacing w:line="22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pict w14:anchorId="08084E79">
          <v:group id="_x0000_s1054" style="position:absolute;margin-left:363pt;margin-top:-27.05pt;width:0;height:84pt;z-index:-251666432;mso-position-horizontal-relative:page" coordorigin="7260,-541" coordsize="0,1680">
            <v:shape id="_x0000_s1055" style="position:absolute;left:7260;top:-541;width:0;height:1680" coordorigin="7260,-541" coordsize="0,1680" path="m7260,-541r,1680e" filled="f" strokecolor="#fdfcfc" strokeweight="1.1pt">
              <v:path arrowok="t"/>
            </v:shape>
            <w10:wrap anchorx="page"/>
          </v:group>
        </w:pict>
      </w:r>
      <w:r w:rsidRPr="008F56C5">
        <w:rPr>
          <w:rFonts w:asciiTheme="minorHAnsi" w:hAnsiTheme="minorHAnsi" w:cstheme="minorHAnsi"/>
          <w:sz w:val="22"/>
          <w:szCs w:val="22"/>
        </w:rPr>
        <w:pict w14:anchorId="41B71A93">
          <v:group id="_x0000_s1052" style="position:absolute;margin-left:170.65pt;margin-top:1.3pt;width:5.35pt;height:5.35pt;z-index:-251664384;mso-position-horizontal-relative:page" coordorigin="3413,26" coordsize="107,107">
            <v:shape id="_x0000_s1053" style="position:absolute;left:3413;top:26;width:107;height:107" coordorigin="3413,26" coordsize="107,107" path="m3466,26r-17,3l3431,40r-13,17l3413,79r3,18l3427,116r17,12l3466,133r18,-3l3503,119r12,-18l3520,79r-3,-17l3506,43,3488,31r-22,-5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hAnsiTheme="minorHAnsi" w:cstheme="minorHAnsi"/>
          <w:sz w:val="22"/>
          <w:szCs w:val="22"/>
        </w:rPr>
        <w:pict w14:anchorId="28835019">
          <v:group id="_x0000_s1050" style="position:absolute;margin-left:379.15pt;margin-top:1.3pt;width:5.35pt;height:5.35pt;z-index:-251660288;mso-position-horizontal-relative:page" coordorigin="7583,26" coordsize="107,107">
            <v:shape id="_x0000_s1051" style="position:absolute;left:7583;top:26;width:107;height:107" coordorigin="7583,26" coordsize="107,107" path="m7636,26r-17,3l7601,40r-13,17l7583,79r3,18l7597,116r17,12l7636,133r18,-3l7673,119r12,-18l7690,79r-3,-17l7676,43,7658,31r-22,-5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ag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or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$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8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0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0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0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ll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r            </w:t>
      </w:r>
      <w:r>
        <w:rPr>
          <w:rFonts w:asciiTheme="minorHAnsi" w:eastAsia="Century Gothic" w:hAnsiTheme="minorHAnsi" w:cstheme="minorHAnsi"/>
          <w:sz w:val="22"/>
          <w:szCs w:val="22"/>
        </w:rPr>
        <w:tab/>
      </w:r>
      <w:r>
        <w:rPr>
          <w:rFonts w:asciiTheme="minorHAnsi" w:eastAsia="Century Gothic" w:hAnsiTheme="minorHAnsi" w:cstheme="minorHAnsi"/>
          <w:sz w:val="22"/>
          <w:szCs w:val="22"/>
        </w:rPr>
        <w:tab/>
      </w:r>
      <w:r w:rsidRPr="008F56C5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v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x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pe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G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74141A1E" w14:textId="0DFB578F" w:rsidR="00CE2228" w:rsidRPr="008F56C5" w:rsidRDefault="008F56C5">
      <w:pPr>
        <w:spacing w:line="22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pict w14:anchorId="50A488A0">
          <v:group id="_x0000_s1048" style="position:absolute;margin-left:379.15pt;margin-top:1.6pt;width:5.35pt;height:5.35pt;z-index:-251659264;mso-position-horizontal-relative:page" coordorigin="7583,32" coordsize="107,107">
            <v:shape id="_x0000_s1049" style="position:absolute;left:7583;top:32;width:107;height:107" coordorigin="7583,32" coordsize="107,107" path="m7636,32r-17,3l7601,46r-13,17l7583,85r3,18l7597,122r17,12l7636,139r18,-3l7673,125r12,-18l7690,85r-3,-17l7676,49,7658,37r-22,-5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dge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fo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ch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pape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r                            </w:t>
      </w:r>
      <w:r w:rsidRPr="008F56C5">
        <w:rPr>
          <w:rFonts w:asciiTheme="minorHAnsi" w:eastAsia="Century Gothic" w:hAnsiTheme="minorHAnsi" w:cstheme="minorHAnsi"/>
          <w:spacing w:val="4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~</w:t>
      </w:r>
      <w:r>
        <w:rPr>
          <w:rFonts w:asciiTheme="minorHAnsi" w:eastAsia="Century Gothic" w:hAnsiTheme="minorHAnsi" w:cstheme="minorHAnsi"/>
          <w:spacing w:val="1"/>
          <w:sz w:val="22"/>
          <w:szCs w:val="22"/>
        </w:rPr>
        <w:tab/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3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5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om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ty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se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vi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ce</w:t>
      </w:r>
    </w:p>
    <w:p w14:paraId="423AEB08" w14:textId="7E5AC976" w:rsidR="00CE2228" w:rsidRPr="008F56C5" w:rsidRDefault="008F56C5">
      <w:pPr>
        <w:spacing w:line="22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pict w14:anchorId="531A4F25">
          <v:group id="_x0000_s1046" style="position:absolute;margin-left:170.65pt;margin-top:1.85pt;width:5.35pt;height:5.35pt;z-index:-251663360;mso-position-horizontal-relative:page" coordorigin="3413,37" coordsize="107,107">
            <v:shape id="_x0000_s1047" style="position:absolute;left:3413;top:37;width:107;height:107" coordorigin="3413,37" coordsize="107,107" path="m3466,37r-17,3l3431,51r-13,17l3413,90r3,18l3427,126r17,13l3466,144r18,-3l3503,130r12,-18l3520,90r-3,-17l3506,54,3488,42r-22,-5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Mic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ic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&amp;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es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n                    </w:t>
      </w:r>
      <w:r w:rsidRPr="008F56C5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>
        <w:rPr>
          <w:rFonts w:asciiTheme="minorHAnsi" w:eastAsia="Century Gothic" w:hAnsiTheme="minorHAnsi" w:cstheme="minorHAnsi"/>
          <w:spacing w:val="12"/>
          <w:sz w:val="22"/>
          <w:szCs w:val="22"/>
        </w:rPr>
        <w:tab/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-8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1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10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-8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</w:p>
    <w:p w14:paraId="69576EBD" w14:textId="7BEF9CC3" w:rsidR="00CE2228" w:rsidRPr="008F56C5" w:rsidRDefault="008F56C5">
      <w:pPr>
        <w:spacing w:line="22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pict w14:anchorId="335B234C">
          <v:group id="_x0000_s1044" style="position:absolute;margin-left:379.15pt;margin-top:1.95pt;width:5.35pt;height:5.35pt;z-index:-251658240;mso-position-horizontal-relative:page" coordorigin="7583,39" coordsize="107,107">
            <v:shape id="_x0000_s1045" style="position:absolute;left:7583;top:39;width:107;height:107" coordorigin="7583,39" coordsize="107,107" path="m7636,39r-17,3l7601,53r-13,18l7583,92r3,18l7597,129r17,13l7636,146r18,-3l7673,132r12,-18l7690,92r-3,-17l7676,57,7658,44r-22,-5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ofi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                                                     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>
        <w:rPr>
          <w:rFonts w:asciiTheme="minorHAnsi" w:eastAsia="Century Gothic" w:hAnsiTheme="minorHAnsi" w:cstheme="minorHAnsi"/>
          <w:spacing w:val="2"/>
          <w:sz w:val="22"/>
          <w:szCs w:val="22"/>
        </w:rPr>
        <w:tab/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mo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ti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v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</w:p>
    <w:p w14:paraId="5A404AE2" w14:textId="77777777" w:rsidR="00CE2228" w:rsidRPr="008F56C5" w:rsidRDefault="008F56C5">
      <w:pPr>
        <w:spacing w:line="220" w:lineRule="exact"/>
        <w:rPr>
          <w:rFonts w:asciiTheme="minorHAnsi" w:eastAsia="Century Gothic" w:hAnsiTheme="minorHAnsi" w:cstheme="minorHAnsi"/>
          <w:sz w:val="22"/>
          <w:szCs w:val="22"/>
        </w:rPr>
        <w:sectPr w:rsidR="00CE2228" w:rsidRPr="008F56C5">
          <w:type w:val="continuous"/>
          <w:pgSz w:w="12240" w:h="15840"/>
          <w:pgMar w:top="260" w:right="680" w:bottom="280" w:left="680" w:header="720" w:footer="720" w:gutter="0"/>
          <w:cols w:num="2" w:space="720" w:equalWidth="0">
            <w:col w:w="1529" w:space="1527"/>
            <w:col w:w="7824"/>
          </w:cols>
        </w:sectPr>
      </w:pPr>
      <w:r w:rsidRPr="008F56C5">
        <w:rPr>
          <w:rFonts w:asciiTheme="minorHAnsi" w:hAnsiTheme="minorHAnsi" w:cstheme="minorHAnsi"/>
          <w:sz w:val="22"/>
          <w:szCs w:val="22"/>
        </w:rPr>
        <w:pict w14:anchorId="4A65E0D1">
          <v:group id="_x0000_s1042" style="position:absolute;margin-left:170.65pt;margin-top:2.2pt;width:5.35pt;height:5.35pt;z-index:-251662336;mso-position-horizontal-relative:page" coordorigin="3413,44" coordsize="107,107">
            <v:shape id="_x0000_s1043" style="position:absolute;left:3413;top:44;width:107;height:107" coordorigin="3413,44" coordsize="107,107" path="m3466,44r-17,3l3431,58r-13,17l3413,97r3,18l3427,134r17,12l3466,151r18,-3l3503,137r12,-18l3520,97r-3,-17l3506,61,3488,49r-22,-5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Sp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h sp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k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er</w:t>
      </w:r>
    </w:p>
    <w:p w14:paraId="6F85B476" w14:textId="77777777" w:rsidR="00CE2228" w:rsidRPr="008F56C5" w:rsidRDefault="008F56C5">
      <w:pPr>
        <w:spacing w:before="55"/>
        <w:ind w:left="11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b/>
          <w:spacing w:val="-8"/>
          <w:sz w:val="22"/>
          <w:szCs w:val="22"/>
        </w:rPr>
        <w:t>08/2</w:t>
      </w:r>
      <w:r w:rsidRPr="008F56C5">
        <w:rPr>
          <w:rFonts w:asciiTheme="minorHAnsi" w:eastAsia="Century Gothic" w:hAnsiTheme="minorHAnsi" w:cstheme="minorHAnsi"/>
          <w:b/>
          <w:spacing w:val="-10"/>
          <w:sz w:val="22"/>
          <w:szCs w:val="22"/>
        </w:rPr>
        <w:t>0</w:t>
      </w:r>
      <w:r w:rsidRPr="008F56C5">
        <w:rPr>
          <w:rFonts w:asciiTheme="minorHAnsi" w:eastAsia="Century Gothic" w:hAnsiTheme="minorHAnsi" w:cstheme="minorHAnsi"/>
          <w:b/>
          <w:spacing w:val="-8"/>
          <w:sz w:val="22"/>
          <w:szCs w:val="22"/>
        </w:rPr>
        <w:t>1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3</w:t>
      </w:r>
      <w:r w:rsidRPr="008F56C5">
        <w:rPr>
          <w:rFonts w:asciiTheme="minorHAnsi" w:eastAsia="Century Gothic" w:hAnsiTheme="minorHAnsi" w:cstheme="minorHAnsi"/>
          <w:b/>
          <w:spacing w:val="-2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b/>
          <w:spacing w:val="-2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-10"/>
          <w:sz w:val="22"/>
          <w:szCs w:val="22"/>
        </w:rPr>
        <w:t>06</w:t>
      </w:r>
      <w:r w:rsidRPr="008F56C5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>/</w:t>
      </w:r>
      <w:r w:rsidRPr="008F56C5">
        <w:rPr>
          <w:rFonts w:asciiTheme="minorHAnsi" w:eastAsia="Century Gothic" w:hAnsiTheme="minorHAnsi" w:cstheme="minorHAnsi"/>
          <w:b/>
          <w:spacing w:val="-10"/>
          <w:sz w:val="22"/>
          <w:szCs w:val="22"/>
        </w:rPr>
        <w:t>201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 xml:space="preserve">5        </w:t>
      </w:r>
      <w:r w:rsidRPr="008F56C5">
        <w:rPr>
          <w:rFonts w:asciiTheme="minorHAnsi" w:eastAsia="Century Gothic" w:hAnsiTheme="minorHAnsi" w:cstheme="minorHAnsi"/>
          <w:b/>
          <w:spacing w:val="29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2"/>
          <w:position w:val="1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b/>
          <w:spacing w:val="3"/>
          <w:position w:val="1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b/>
          <w:spacing w:val="2"/>
          <w:position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b/>
          <w:spacing w:val="1"/>
          <w:position w:val="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ss</w:t>
      </w:r>
      <w:r w:rsidRPr="008F56C5">
        <w:rPr>
          <w:rFonts w:asciiTheme="minorHAnsi" w:eastAsia="Century Gothic" w:hAnsiTheme="minorHAnsi" w:cstheme="minorHAnsi"/>
          <w:b/>
          <w:spacing w:val="4"/>
          <w:position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b/>
          <w:spacing w:val="1"/>
          <w:position w:val="1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b/>
          <w:spacing w:val="2"/>
          <w:position w:val="1"/>
          <w:sz w:val="22"/>
          <w:szCs w:val="22"/>
        </w:rPr>
        <w:t>ag</w:t>
      </w:r>
      <w:r w:rsidRPr="008F56C5">
        <w:rPr>
          <w:rFonts w:asciiTheme="minorHAnsi" w:eastAsia="Century Gothic" w:hAnsiTheme="minorHAnsi" w:cstheme="minorHAnsi"/>
          <w:b/>
          <w:spacing w:val="1"/>
          <w:position w:val="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r</w:t>
      </w:r>
    </w:p>
    <w:p w14:paraId="77691670" w14:textId="77777777" w:rsidR="00CE2228" w:rsidRPr="008F56C5" w:rsidRDefault="008F56C5">
      <w:pPr>
        <w:spacing w:line="220" w:lineRule="exact"/>
        <w:ind w:left="2416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b/>
          <w:spacing w:val="-5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b/>
          <w:spacing w:val="-4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b/>
          <w:spacing w:val="-9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-4"/>
          <w:sz w:val="22"/>
          <w:szCs w:val="22"/>
        </w:rPr>
        <w:t>Ch</w:t>
      </w:r>
      <w:r w:rsidRPr="008F56C5">
        <w:rPr>
          <w:rFonts w:asciiTheme="minorHAnsi" w:eastAsia="Century Gothic" w:hAnsiTheme="minorHAnsi" w:cstheme="minorHAnsi"/>
          <w:b/>
          <w:spacing w:val="-5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>tte</w:t>
      </w:r>
      <w:r w:rsidRPr="008F56C5">
        <w:rPr>
          <w:rFonts w:asciiTheme="minorHAnsi" w:eastAsia="Century Gothic" w:hAnsiTheme="minorHAnsi" w:cstheme="minorHAnsi"/>
          <w:b/>
          <w:spacing w:val="-3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b/>
          <w:spacing w:val="-5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x</w:t>
      </w:r>
      <w:r w:rsidRPr="008F56C5">
        <w:rPr>
          <w:rFonts w:asciiTheme="minorHAnsi" w:eastAsia="Century Gothic" w:hAnsiTheme="minorHAnsi" w:cstheme="minorHAnsi"/>
          <w:b/>
          <w:spacing w:val="-9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b/>
          <w:spacing w:val="-3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b/>
          <w:spacing w:val="-5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b/>
          <w:spacing w:val="-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-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C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0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o</w:t>
      </w:r>
    </w:p>
    <w:p w14:paraId="158EC565" w14:textId="77777777" w:rsidR="00CE2228" w:rsidRPr="008F56C5" w:rsidRDefault="008F56C5">
      <w:pPr>
        <w:spacing w:before="18" w:line="221" w:lineRule="auto"/>
        <w:ind w:left="2414" w:right="251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w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omo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age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ec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eas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t.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v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ac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th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p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nc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b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by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g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by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cces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g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.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no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p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'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fin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one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pap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no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ke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v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ec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.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 b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eq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ency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and 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it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h a p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ofi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fi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s.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h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</w:p>
    <w:p w14:paraId="21376D2A" w14:textId="77777777" w:rsidR="00CE2228" w:rsidRPr="008F56C5" w:rsidRDefault="008F56C5">
      <w:pPr>
        <w:spacing w:line="240" w:lineRule="exact"/>
        <w:ind w:left="241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ur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ad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w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h a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oo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th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nnin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pap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er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6663A3F2" w14:textId="77777777" w:rsidR="00CE2228" w:rsidRPr="008F56C5" w:rsidRDefault="008F56C5">
      <w:pPr>
        <w:spacing w:before="61"/>
        <w:ind w:left="11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b/>
          <w:spacing w:val="-8"/>
          <w:sz w:val="22"/>
          <w:szCs w:val="22"/>
        </w:rPr>
        <w:t>06/2</w:t>
      </w:r>
      <w:r w:rsidRPr="008F56C5">
        <w:rPr>
          <w:rFonts w:asciiTheme="minorHAnsi" w:eastAsia="Century Gothic" w:hAnsiTheme="minorHAnsi" w:cstheme="minorHAnsi"/>
          <w:b/>
          <w:spacing w:val="-10"/>
          <w:sz w:val="22"/>
          <w:szCs w:val="22"/>
        </w:rPr>
        <w:t>0</w:t>
      </w:r>
      <w:r w:rsidRPr="008F56C5">
        <w:rPr>
          <w:rFonts w:asciiTheme="minorHAnsi" w:eastAsia="Century Gothic" w:hAnsiTheme="minorHAnsi" w:cstheme="minorHAnsi"/>
          <w:b/>
          <w:spacing w:val="-8"/>
          <w:sz w:val="22"/>
          <w:szCs w:val="22"/>
        </w:rPr>
        <w:t>1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3</w:t>
      </w:r>
      <w:r w:rsidRPr="008F56C5">
        <w:rPr>
          <w:rFonts w:asciiTheme="minorHAnsi" w:eastAsia="Century Gothic" w:hAnsiTheme="minorHAnsi" w:cstheme="minorHAnsi"/>
          <w:b/>
          <w:spacing w:val="-2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b/>
          <w:spacing w:val="-2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-10"/>
          <w:sz w:val="22"/>
          <w:szCs w:val="22"/>
        </w:rPr>
        <w:t>08</w:t>
      </w:r>
      <w:r w:rsidRPr="008F56C5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>/</w:t>
      </w:r>
      <w:r w:rsidRPr="008F56C5">
        <w:rPr>
          <w:rFonts w:asciiTheme="minorHAnsi" w:eastAsia="Century Gothic" w:hAnsiTheme="minorHAnsi" w:cstheme="minorHAnsi"/>
          <w:b/>
          <w:spacing w:val="-10"/>
          <w:sz w:val="22"/>
          <w:szCs w:val="22"/>
        </w:rPr>
        <w:t>201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 xml:space="preserve">5        </w:t>
      </w:r>
      <w:r w:rsidRPr="008F56C5">
        <w:rPr>
          <w:rFonts w:asciiTheme="minorHAnsi" w:eastAsia="Century Gothic" w:hAnsiTheme="minorHAnsi" w:cstheme="minorHAnsi"/>
          <w:b/>
          <w:spacing w:val="29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4"/>
          <w:position w:val="1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b/>
          <w:spacing w:val="3"/>
          <w:position w:val="1"/>
          <w:sz w:val="22"/>
          <w:szCs w:val="22"/>
        </w:rPr>
        <w:t>us</w:t>
      </w:r>
      <w:r w:rsidRPr="008F56C5">
        <w:rPr>
          <w:rFonts w:asciiTheme="minorHAnsi" w:eastAsia="Century Gothic" w:hAnsiTheme="minorHAnsi" w:cstheme="minorHAnsi"/>
          <w:b/>
          <w:spacing w:val="5"/>
          <w:position w:val="1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b/>
          <w:spacing w:val="1"/>
          <w:position w:val="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b/>
          <w:spacing w:val="4"/>
          <w:position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b/>
          <w:spacing w:val="1"/>
          <w:position w:val="1"/>
          <w:sz w:val="22"/>
          <w:szCs w:val="22"/>
        </w:rPr>
        <w:t>/</w:t>
      </w:r>
      <w:r w:rsidRPr="008F56C5">
        <w:rPr>
          <w:rFonts w:asciiTheme="minorHAnsi" w:eastAsia="Century Gothic" w:hAnsiTheme="minorHAnsi" w:cstheme="minorHAnsi"/>
          <w:b/>
          <w:spacing w:val="5"/>
          <w:position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b/>
          <w:spacing w:val="1"/>
          <w:position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b/>
          <w:spacing w:val="5"/>
          <w:position w:val="1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t</w:t>
      </w:r>
    </w:p>
    <w:p w14:paraId="179563E4" w14:textId="77777777" w:rsidR="00CE2228" w:rsidRPr="008F56C5" w:rsidRDefault="008F56C5">
      <w:pPr>
        <w:spacing w:line="240" w:lineRule="exact"/>
        <w:ind w:left="241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Ar</w:t>
      </w:r>
      <w:r w:rsidRPr="008F56C5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b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Sush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b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-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Ci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nc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0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o</w:t>
      </w:r>
    </w:p>
    <w:p w14:paraId="5925E7A9" w14:textId="77777777" w:rsidR="00CE2228" w:rsidRPr="008F56C5" w:rsidRDefault="008F56C5">
      <w:pPr>
        <w:spacing w:line="220" w:lineRule="exact"/>
        <w:ind w:left="241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k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ur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b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10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v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exp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</w:p>
    <w:p w14:paraId="1E352353" w14:textId="77777777" w:rsidR="00CE2228" w:rsidRPr="008F56C5" w:rsidRDefault="008F56C5">
      <w:pPr>
        <w:spacing w:before="1" w:line="220" w:lineRule="exact"/>
        <w:ind w:left="2414" w:right="321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ge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hoo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8F56C5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th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ye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cab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k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il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k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7798F453" w14:textId="77777777" w:rsidR="00CE2228" w:rsidRPr="008F56C5" w:rsidRDefault="008F56C5">
      <w:pPr>
        <w:spacing w:line="220" w:lineRule="exact"/>
        <w:ind w:left="241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wa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y,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ea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b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v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k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er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’</w:t>
      </w:r>
    </w:p>
    <w:p w14:paraId="41E217CD" w14:textId="77777777" w:rsidR="00CE2228" w:rsidRPr="008F56C5" w:rsidRDefault="008F56C5">
      <w:pPr>
        <w:spacing w:before="3" w:line="220" w:lineRule="exact"/>
        <w:ind w:left="2414" w:right="50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if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q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ck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be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 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.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ef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eft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as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ea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ke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ra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eg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wi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t-u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and 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o b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ck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ag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th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19B7F2DC" w14:textId="77777777" w:rsidR="00CE2228" w:rsidRPr="008F56C5" w:rsidRDefault="00CE2228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40EC9E2A" w14:textId="77777777" w:rsidR="00CE2228" w:rsidRPr="008F56C5" w:rsidRDefault="008F56C5">
      <w:pPr>
        <w:ind w:left="12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b/>
          <w:spacing w:val="5"/>
          <w:sz w:val="22"/>
          <w:szCs w:val="22"/>
        </w:rPr>
        <w:t>EDUCATION</w:t>
      </w:r>
    </w:p>
    <w:p w14:paraId="507C8C98" w14:textId="77777777" w:rsidR="00CE2228" w:rsidRPr="008F56C5" w:rsidRDefault="008F56C5">
      <w:pPr>
        <w:spacing w:before="47"/>
        <w:ind w:left="11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b/>
          <w:spacing w:val="-10"/>
          <w:sz w:val="22"/>
          <w:szCs w:val="22"/>
        </w:rPr>
        <w:t>201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 xml:space="preserve">9                              </w:t>
      </w:r>
      <w:r w:rsidRPr="008F56C5">
        <w:rPr>
          <w:rFonts w:asciiTheme="minorHAnsi" w:eastAsia="Century Gothic" w:hAnsiTheme="minorHAnsi" w:cstheme="minorHAnsi"/>
          <w:b/>
          <w:spacing w:val="5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b/>
          <w:spacing w:val="-3"/>
          <w:position w:val="1"/>
          <w:sz w:val="22"/>
          <w:szCs w:val="22"/>
        </w:rPr>
        <w:t>ac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he</w:t>
      </w:r>
      <w:r w:rsidRPr="008F56C5">
        <w:rPr>
          <w:rFonts w:asciiTheme="minorHAnsi" w:eastAsia="Century Gothic" w:hAnsiTheme="minorHAnsi" w:cstheme="minorHAnsi"/>
          <w:b/>
          <w:spacing w:val="-3"/>
          <w:position w:val="1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b/>
          <w:spacing w:val="-1"/>
          <w:position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-3"/>
          <w:position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 xml:space="preserve">f </w:t>
      </w:r>
      <w:r w:rsidRPr="008F56C5">
        <w:rPr>
          <w:rFonts w:asciiTheme="minorHAnsi" w:eastAsia="Century Gothic" w:hAnsiTheme="minorHAnsi" w:cstheme="minorHAnsi"/>
          <w:b/>
          <w:spacing w:val="-2"/>
          <w:position w:val="1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b/>
          <w:spacing w:val="-1"/>
          <w:position w:val="1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b/>
          <w:spacing w:val="-3"/>
          <w:position w:val="1"/>
          <w:sz w:val="22"/>
          <w:szCs w:val="22"/>
        </w:rPr>
        <w:t>ie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nce</w:t>
      </w:r>
      <w:r w:rsidRPr="008F56C5">
        <w:rPr>
          <w:rFonts w:asciiTheme="minorHAnsi" w:eastAsia="Century Gothic" w:hAnsiTheme="minorHAnsi" w:cstheme="minorHAnsi"/>
          <w:position w:val="1"/>
          <w:sz w:val="22"/>
          <w:szCs w:val="22"/>
        </w:rPr>
        <w:t>:</w:t>
      </w:r>
      <w:r w:rsidRPr="008F56C5">
        <w:rPr>
          <w:rFonts w:asciiTheme="minorHAnsi" w:eastAsia="Century Gothic" w:hAnsiTheme="minorHAnsi" w:cstheme="minorHAnsi"/>
          <w:spacing w:val="13"/>
          <w:position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position w:val="1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4"/>
          <w:position w:val="1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3"/>
          <w:position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4"/>
          <w:position w:val="1"/>
          <w:sz w:val="22"/>
          <w:szCs w:val="22"/>
        </w:rPr>
        <w:t>ke</w:t>
      </w:r>
      <w:r w:rsidRPr="008F56C5">
        <w:rPr>
          <w:rFonts w:asciiTheme="minorHAnsi" w:eastAsia="Century Gothic" w:hAnsiTheme="minorHAnsi" w:cstheme="minorHAnsi"/>
          <w:position w:val="1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4"/>
          <w:position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position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position w:val="1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6"/>
          <w:position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position w:val="1"/>
          <w:sz w:val="22"/>
          <w:szCs w:val="22"/>
        </w:rPr>
        <w:t>&amp;</w:t>
      </w:r>
      <w:r w:rsidRPr="008F56C5">
        <w:rPr>
          <w:rFonts w:asciiTheme="minorHAnsi" w:eastAsia="Century Gothic" w:hAnsiTheme="minorHAnsi" w:cstheme="minorHAnsi"/>
          <w:spacing w:val="10"/>
          <w:position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position w:val="1"/>
          <w:sz w:val="22"/>
          <w:szCs w:val="22"/>
        </w:rPr>
        <w:t>Ec</w:t>
      </w:r>
      <w:r w:rsidRPr="008F56C5">
        <w:rPr>
          <w:rFonts w:asciiTheme="minorHAnsi" w:eastAsia="Century Gothic" w:hAnsiTheme="minorHAnsi" w:cstheme="minorHAnsi"/>
          <w:spacing w:val="3"/>
          <w:position w:val="1"/>
          <w:sz w:val="22"/>
          <w:szCs w:val="22"/>
        </w:rPr>
        <w:t>ono</w:t>
      </w:r>
      <w:r w:rsidRPr="008F56C5">
        <w:rPr>
          <w:rFonts w:asciiTheme="minorHAnsi" w:eastAsia="Century Gothic" w:hAnsiTheme="minorHAnsi" w:cstheme="minorHAnsi"/>
          <w:spacing w:val="6"/>
          <w:position w:val="1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3"/>
          <w:position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2"/>
          <w:position w:val="1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position w:val="1"/>
          <w:sz w:val="22"/>
          <w:szCs w:val="22"/>
        </w:rPr>
        <w:t>s</w:t>
      </w:r>
    </w:p>
    <w:p w14:paraId="552A8D2B" w14:textId="77777777" w:rsidR="00CE2228" w:rsidRPr="008F56C5" w:rsidRDefault="008F56C5">
      <w:pPr>
        <w:spacing w:line="220" w:lineRule="exact"/>
        <w:ind w:left="2416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he</w:t>
      </w:r>
      <w:r w:rsidRPr="008F56C5">
        <w:rPr>
          <w:rFonts w:asciiTheme="minorHAnsi" w:eastAsia="Century Gothic" w:hAnsiTheme="minorHAnsi" w:cstheme="minorHAnsi"/>
          <w:b/>
          <w:spacing w:val="-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 xml:space="preserve"> S</w:t>
      </w:r>
      <w:r w:rsidRPr="008F56C5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b/>
          <w:spacing w:val="-4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-3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v</w:t>
      </w:r>
      <w:r w:rsidRPr="008F56C5">
        <w:rPr>
          <w:rFonts w:asciiTheme="minorHAnsi" w:eastAsia="Century Gothic" w:hAnsiTheme="minorHAnsi" w:cstheme="minorHAnsi"/>
          <w:b/>
          <w:spacing w:val="-3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b/>
          <w:spacing w:val="-3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si</w:t>
      </w:r>
      <w:r w:rsidRPr="008F56C5">
        <w:rPr>
          <w:rFonts w:asciiTheme="minorHAnsi" w:eastAsia="Century Gothic" w:hAnsiTheme="minorHAnsi" w:cstheme="minorHAnsi"/>
          <w:b/>
          <w:spacing w:val="-3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 xml:space="preserve">y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-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O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8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10"/>
          <w:sz w:val="22"/>
          <w:szCs w:val="22"/>
        </w:rPr>
        <w:t>ni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0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2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9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5C767E51" w14:textId="77777777" w:rsidR="00CE2228" w:rsidRPr="008F56C5" w:rsidRDefault="008F56C5">
      <w:pPr>
        <w:spacing w:line="240" w:lineRule="exact"/>
        <w:ind w:left="308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pict w14:anchorId="416E9355">
          <v:group id="_x0000_s1040" style="position:absolute;left:0;text-align:left;margin-left:170.65pt;margin-top:1.8pt;width:5.35pt;height:5.35pt;z-index:-251657216;mso-position-horizontal-relative:page" coordorigin="3413,36" coordsize="107,107">
            <v:shape id="_x0000_s1041" style="position:absolute;left:3413;top:36;width:107;height:107" coordorigin="3413,36" coordsize="107,107" path="m3466,36r-17,3l3431,50r-13,17l3413,89r3,18l3427,125r17,13l3466,143r18,-3l3503,129r12,-18l3520,89r-3,-17l3506,53,3488,41r-22,-5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 xml:space="preserve"> S</w:t>
      </w:r>
      <w:r w:rsidRPr="008F56C5">
        <w:rPr>
          <w:rFonts w:asciiTheme="minorHAnsi" w:eastAsia="Century Gothic" w:hAnsiTheme="minorHAnsi" w:cstheme="minorHAnsi"/>
          <w:position w:val="-1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position w:val="-1"/>
          <w:sz w:val="22"/>
          <w:szCs w:val="22"/>
        </w:rPr>
        <w:t>sh</w:t>
      </w:r>
    </w:p>
    <w:p w14:paraId="48D8BF25" w14:textId="77777777" w:rsidR="00CE2228" w:rsidRPr="008F56C5" w:rsidRDefault="008F56C5">
      <w:pPr>
        <w:spacing w:line="220" w:lineRule="exact"/>
        <w:ind w:left="308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pict w14:anchorId="4A1702D0">
          <v:group id="_x0000_s1038" style="position:absolute;left:0;text-align:left;margin-left:170.65pt;margin-top:.95pt;width:5.35pt;height:5.35pt;z-index:-251656192;mso-position-horizontal-relative:page" coordorigin="3413,19" coordsize="107,107">
            <v:shape id="_x0000_s1039" style="position:absolute;left:3413;top:19;width:107;height:107" coordorigin="3413,19" coordsize="107,107" path="m3466,19r-17,3l3431,33r-13,17l3413,72r3,18l3427,109r17,12l3466,126r18,-3l3503,112r12,-18l3520,72r-3,-17l3506,36,3488,24r-22,-5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k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Sch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m</w:t>
      </w:r>
    </w:p>
    <w:p w14:paraId="3E29C07D" w14:textId="77777777" w:rsidR="00CE2228" w:rsidRPr="008F56C5" w:rsidRDefault="008F56C5">
      <w:pPr>
        <w:spacing w:line="220" w:lineRule="exact"/>
        <w:ind w:left="308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pict w14:anchorId="6FD3C4B8">
          <v:group id="_x0000_s1036" style="position:absolute;left:0;text-align:left;margin-left:170.65pt;margin-top:1.3pt;width:5.35pt;height:5.35pt;z-index:-251655168;mso-position-horizontal-relative:page" coordorigin="3413,26" coordsize="107,107">
            <v:shape id="_x0000_s1037" style="position:absolute;left:3413;top:26;width:107;height:107" coordorigin="3413,26" coordsize="107,107" path="m3466,26r-17,3l3431,40r-13,18l3413,79r3,18l3427,116r17,13l3466,133r18,-3l3503,119r12,-18l3520,79r-3,-17l3506,44,3488,31r-22,-5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k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b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fo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id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ent Ha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v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so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Co</w:t>
      </w:r>
      <w:r w:rsidRPr="008F56C5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l</w:t>
      </w:r>
    </w:p>
    <w:p w14:paraId="62CA5147" w14:textId="77777777" w:rsidR="00CE2228" w:rsidRPr="008F56C5" w:rsidRDefault="008F56C5">
      <w:pPr>
        <w:spacing w:line="220" w:lineRule="exact"/>
        <w:ind w:left="308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pict w14:anchorId="2A2EBAE9">
          <v:group id="_x0000_s1034" style="position:absolute;left:0;text-align:left;margin-left:170.65pt;margin-top:1.65pt;width:5.35pt;height:5.35pt;z-index:-251654144;mso-position-horizontal-relative:page" coordorigin="3413,33" coordsize="107,107">
            <v:shape id="_x0000_s1035" style="position:absolute;left:3413;top:33;width:107;height:107" coordorigin="3413,33" coordsize="107,107" path="m3466,33r-17,3l3431,47r-13,17l3413,86r3,18l3427,123r17,12l3466,140r18,-3l3503,126r12,-18l3520,86r-3,-17l3506,50,3488,38r-22,-5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be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Fi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Es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8F56C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So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y</w:t>
      </w:r>
    </w:p>
    <w:p w14:paraId="069CF0C8" w14:textId="77777777" w:rsidR="00CE2228" w:rsidRPr="008F56C5" w:rsidRDefault="008F56C5">
      <w:pPr>
        <w:spacing w:before="61"/>
        <w:ind w:left="114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eastAsia="Century Gothic" w:hAnsiTheme="minorHAnsi" w:cstheme="minorHAnsi"/>
          <w:b/>
          <w:spacing w:val="-10"/>
          <w:sz w:val="22"/>
          <w:szCs w:val="22"/>
        </w:rPr>
        <w:t>201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>5</w:t>
      </w:r>
      <w:r w:rsidRPr="008F56C5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</w:t>
      </w:r>
      <w:r w:rsidRPr="008F56C5">
        <w:rPr>
          <w:rFonts w:asciiTheme="minorHAnsi" w:eastAsia="Century Gothic" w:hAnsiTheme="minorHAnsi" w:cstheme="minorHAnsi"/>
          <w:b/>
          <w:spacing w:val="4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-3"/>
          <w:position w:val="1"/>
          <w:sz w:val="22"/>
          <w:szCs w:val="22"/>
        </w:rPr>
        <w:t>Wal</w:t>
      </w:r>
      <w:r w:rsidRPr="008F56C5">
        <w:rPr>
          <w:rFonts w:asciiTheme="minorHAnsi" w:eastAsia="Century Gothic" w:hAnsiTheme="minorHAnsi" w:cstheme="minorHAnsi"/>
          <w:b/>
          <w:spacing w:val="-2"/>
          <w:position w:val="1"/>
          <w:sz w:val="22"/>
          <w:szCs w:val="22"/>
        </w:rPr>
        <w:t>nu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-2"/>
          <w:position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b/>
          <w:spacing w:val="-3"/>
          <w:position w:val="1"/>
          <w:sz w:val="22"/>
          <w:szCs w:val="22"/>
        </w:rPr>
        <w:t>ill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-2"/>
          <w:position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b/>
          <w:spacing w:val="-3"/>
          <w:position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b/>
          <w:spacing w:val="-5"/>
          <w:position w:val="1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b/>
          <w:spacing w:val="-2"/>
          <w:position w:val="1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b/>
          <w:spacing w:val="-6"/>
          <w:position w:val="1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b/>
          <w:spacing w:val="-2"/>
          <w:position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b/>
          <w:spacing w:val="-3"/>
          <w:position w:val="1"/>
          <w:sz w:val="22"/>
          <w:szCs w:val="22"/>
        </w:rPr>
        <w:t>oo</w:t>
      </w:r>
      <w:r w:rsidRPr="008F56C5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position w:val="1"/>
          <w:sz w:val="22"/>
          <w:szCs w:val="22"/>
        </w:rPr>
        <w:t>-</w:t>
      </w:r>
      <w:r w:rsidRPr="008F56C5">
        <w:rPr>
          <w:rFonts w:asciiTheme="minorHAnsi" w:eastAsia="Century Gothic" w:hAnsiTheme="minorHAnsi" w:cstheme="minorHAnsi"/>
          <w:spacing w:val="4"/>
          <w:position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6"/>
          <w:position w:val="1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8"/>
          <w:position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5"/>
          <w:position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7"/>
          <w:position w:val="1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5"/>
          <w:position w:val="1"/>
          <w:sz w:val="22"/>
          <w:szCs w:val="22"/>
        </w:rPr>
        <w:t>in</w:t>
      </w:r>
      <w:r w:rsidRPr="008F56C5">
        <w:rPr>
          <w:rFonts w:asciiTheme="minorHAnsi" w:eastAsia="Century Gothic" w:hAnsiTheme="minorHAnsi" w:cstheme="minorHAnsi"/>
          <w:spacing w:val="8"/>
          <w:position w:val="1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7"/>
          <w:position w:val="1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5"/>
          <w:position w:val="1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0"/>
          <w:position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position w:val="1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11"/>
          <w:position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"/>
          <w:position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3"/>
          <w:position w:val="1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1"/>
          <w:position w:val="1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4"/>
          <w:position w:val="1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position w:val="1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16"/>
          <w:position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8"/>
          <w:position w:val="1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pacing w:val="10"/>
          <w:position w:val="1"/>
          <w:sz w:val="22"/>
          <w:szCs w:val="22"/>
        </w:rPr>
        <w:t>nit</w:t>
      </w:r>
      <w:r w:rsidRPr="008F56C5">
        <w:rPr>
          <w:rFonts w:asciiTheme="minorHAnsi" w:eastAsia="Century Gothic" w:hAnsiTheme="minorHAnsi" w:cstheme="minorHAnsi"/>
          <w:spacing w:val="9"/>
          <w:position w:val="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position w:val="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18"/>
          <w:position w:val="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10"/>
          <w:position w:val="1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7"/>
          <w:position w:val="1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2"/>
          <w:position w:val="1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7"/>
          <w:position w:val="1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9"/>
          <w:position w:val="1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position w:val="1"/>
          <w:sz w:val="22"/>
          <w:szCs w:val="22"/>
        </w:rPr>
        <w:t>s</w:t>
      </w:r>
    </w:p>
    <w:p w14:paraId="4DCDCFEB" w14:textId="77777777" w:rsidR="00CE2228" w:rsidRPr="008F56C5" w:rsidRDefault="008F56C5">
      <w:pPr>
        <w:spacing w:before="6"/>
        <w:ind w:left="3048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pict w14:anchorId="5DC53E0E">
          <v:group id="_x0000_s1032" style="position:absolute;left:0;text-align:left;margin-left:170.65pt;margin-top:1.65pt;width:5.35pt;height:5.35pt;z-index:-251653120;mso-position-horizontal-relative:page" coordorigin="3413,33" coordsize="107,107">
            <v:shape id="_x0000_s1033" style="position:absolute;left:3413;top:33;width:107;height:107" coordorigin="3413,33" coordsize="107,107" path="m3466,33r-17,3l3431,47r-13,18l3413,86r3,18l3427,123r17,13l3466,140r18,-3l3503,126r12,-18l3520,86r-3,-17l3506,51,3488,38r-22,-5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>du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>u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>ud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6BAE4B1A" w14:textId="77777777" w:rsidR="00CE2228" w:rsidRPr="008F56C5" w:rsidRDefault="008F56C5">
      <w:pPr>
        <w:spacing w:line="240" w:lineRule="exact"/>
        <w:ind w:left="3048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pict w14:anchorId="72EA8EE0">
          <v:group id="_x0000_s1030" style="position:absolute;left:0;text-align:left;margin-left:170.65pt;margin-top:2.75pt;width:5.35pt;height:5.35pt;z-index:-251652096;mso-position-horizontal-relative:page" coordorigin="3413,55" coordsize="107,107">
            <v:shape id="_x0000_s1031" style="position:absolute;left:3413;top:55;width:107;height:107" coordorigin="3413,55" coordsize="107,107" path="m3466,55r-17,3l3431,69r-13,17l3413,108r3,18l3427,144r17,13l3466,162r18,-3l3503,148r12,-18l3520,108r-3,-17l3506,72,3488,60r-22,-5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>Ro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20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1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>3</w:t>
      </w:r>
      <w:r w:rsidRPr="008F56C5">
        <w:rPr>
          <w:rFonts w:asciiTheme="minorHAnsi" w:eastAsia="Century Gothic" w:hAnsiTheme="minorHAnsi" w:cstheme="minorHAnsi"/>
          <w:spacing w:val="-8"/>
          <w:sz w:val="22"/>
          <w:szCs w:val="22"/>
        </w:rPr>
        <w:t>-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2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01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5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GP</w:t>
      </w:r>
      <w:r w:rsidRPr="008F56C5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8F56C5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3</w:t>
      </w:r>
      <w:r w:rsidRPr="008F56C5">
        <w:rPr>
          <w:rFonts w:asciiTheme="minorHAnsi" w:eastAsia="Century Gothic" w:hAnsiTheme="minorHAnsi" w:cstheme="minorHAnsi"/>
          <w:spacing w:val="-3"/>
          <w:sz w:val="22"/>
          <w:szCs w:val="22"/>
        </w:rPr>
        <w:t>.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7</w:t>
      </w:r>
      <w:r w:rsidRPr="008F56C5">
        <w:rPr>
          <w:rFonts w:asciiTheme="minorHAnsi" w:eastAsia="Century Gothic" w:hAnsiTheme="minorHAnsi" w:cstheme="minorHAnsi"/>
          <w:spacing w:val="-2"/>
          <w:sz w:val="22"/>
          <w:szCs w:val="22"/>
        </w:rPr>
        <w:t>6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18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4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.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5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6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w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g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d</w:t>
      </w:r>
    </w:p>
    <w:p w14:paraId="18841165" w14:textId="77777777" w:rsidR="00CE2228" w:rsidRPr="008F56C5" w:rsidRDefault="008F56C5">
      <w:pPr>
        <w:spacing w:before="81"/>
        <w:ind w:left="3048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pict w14:anchorId="2B7827E1">
          <v:group id="_x0000_s1028" style="position:absolute;left:0;text-align:left;margin-left:170.65pt;margin-top:6.75pt;width:5.35pt;height:5.35pt;z-index:-251651072;mso-position-horizontal-relative:page" coordorigin="3413,135" coordsize="107,107">
            <v:shape id="_x0000_s1029" style="position:absolute;left:3413;top:135;width:107;height:107" coordorigin="3413,135" coordsize="107,107" path="m3466,135r-17,3l3431,149r-13,18l3413,188r3,18l3427,225r17,13l3466,242r18,-3l3503,228r12,-18l3520,188r-3,-17l3506,153r-18,-13l3466,135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pacing w:val="-10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Sc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>h</w:t>
      </w:r>
      <w:r w:rsidRPr="008F56C5">
        <w:rPr>
          <w:rFonts w:asciiTheme="minorHAnsi" w:eastAsia="Century Gothic" w:hAnsiTheme="minorHAnsi" w:cstheme="minorHAnsi"/>
          <w:spacing w:val="-9"/>
          <w:sz w:val="22"/>
          <w:szCs w:val="22"/>
        </w:rPr>
        <w:t>o</w:t>
      </w:r>
      <w:r w:rsidRPr="008F56C5">
        <w:rPr>
          <w:rFonts w:asciiTheme="minorHAnsi" w:eastAsia="Century Gothic" w:hAnsiTheme="minorHAnsi" w:cstheme="minorHAnsi"/>
          <w:spacing w:val="-4"/>
          <w:sz w:val="22"/>
          <w:szCs w:val="22"/>
        </w:rPr>
        <w:t>l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-16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2</w:t>
      </w:r>
      <w:r w:rsidRPr="008F56C5">
        <w:rPr>
          <w:rFonts w:asciiTheme="minorHAnsi" w:eastAsia="Century Gothic" w:hAnsiTheme="minorHAnsi" w:cstheme="minorHAnsi"/>
          <w:spacing w:val="-9"/>
          <w:sz w:val="22"/>
          <w:szCs w:val="22"/>
        </w:rPr>
        <w:t>0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14</w:t>
      </w:r>
      <w:r w:rsidRPr="008F56C5">
        <w:rPr>
          <w:rFonts w:asciiTheme="minorHAnsi" w:eastAsia="Century Gothic" w:hAnsiTheme="minorHAnsi" w:cstheme="minorHAnsi"/>
          <w:spacing w:val="-11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20</w:t>
      </w:r>
      <w:r w:rsidRPr="008F56C5">
        <w:rPr>
          <w:rFonts w:asciiTheme="minorHAnsi" w:eastAsia="Century Gothic" w:hAnsiTheme="minorHAnsi" w:cstheme="minorHAnsi"/>
          <w:spacing w:val="-9"/>
          <w:sz w:val="22"/>
          <w:szCs w:val="22"/>
        </w:rPr>
        <w:t>1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5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8F56C5">
        <w:rPr>
          <w:rFonts w:asciiTheme="minorHAnsi" w:eastAsia="Century Gothic" w:hAnsiTheme="minorHAnsi" w:cstheme="minorHAnsi"/>
          <w:spacing w:val="-18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7"/>
          <w:sz w:val="22"/>
          <w:szCs w:val="22"/>
        </w:rPr>
        <w:t>3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2</w:t>
      </w:r>
      <w:r w:rsidRPr="008F56C5">
        <w:rPr>
          <w:rFonts w:asciiTheme="minorHAnsi" w:eastAsia="Century Gothic" w:hAnsiTheme="minorHAnsi" w:cstheme="minorHAnsi"/>
          <w:spacing w:val="-1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-10"/>
          <w:sz w:val="22"/>
          <w:szCs w:val="22"/>
        </w:rPr>
        <w:t>A</w:t>
      </w:r>
      <w:r w:rsidRPr="008F56C5">
        <w:rPr>
          <w:rFonts w:asciiTheme="minorHAnsi" w:eastAsia="Century Gothic" w:hAnsiTheme="minorHAnsi" w:cstheme="minorHAnsi"/>
          <w:spacing w:val="-6"/>
          <w:sz w:val="22"/>
          <w:szCs w:val="22"/>
        </w:rPr>
        <w:t>C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</w:p>
    <w:p w14:paraId="1D9C075E" w14:textId="77777777" w:rsidR="00CE2228" w:rsidRPr="008F56C5" w:rsidRDefault="008F56C5">
      <w:pPr>
        <w:spacing w:before="71"/>
        <w:ind w:left="3063"/>
        <w:rPr>
          <w:rFonts w:asciiTheme="minorHAnsi" w:eastAsia="Century Gothic" w:hAnsiTheme="minorHAnsi" w:cstheme="minorHAnsi"/>
          <w:sz w:val="22"/>
          <w:szCs w:val="22"/>
        </w:rPr>
      </w:pPr>
      <w:r w:rsidRPr="008F56C5">
        <w:rPr>
          <w:rFonts w:asciiTheme="minorHAnsi" w:hAnsiTheme="minorHAnsi" w:cstheme="minorHAnsi"/>
          <w:sz w:val="22"/>
          <w:szCs w:val="22"/>
        </w:rPr>
        <w:pict w14:anchorId="3B9EA9FF">
          <v:group id="_x0000_s1026" style="position:absolute;left:0;text-align:left;margin-left:170.65pt;margin-top:6.35pt;width:5.35pt;height:5.35pt;z-index:-251650048;mso-position-horizontal-relative:page" coordorigin="3413,127" coordsize="107,107">
            <v:shape id="_x0000_s1027" style="position:absolute;left:3413;top:127;width:107;height:107" coordorigin="3413,127" coordsize="107,107" path="m3466,127r-17,2l3431,140r-13,18l3413,180r3,17l3427,216r17,13l3466,234r18,-3l3503,219r12,-17l3520,180r-3,-18l3506,144r-18,-13l3466,127xe" fillcolor="black" stroked="f">
              <v:path arrowok="t"/>
            </v:shape>
            <w10:wrap anchorx="page"/>
          </v:group>
        </w:pic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Na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io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8F56C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>i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8F56C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Ex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am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S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il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>v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8F56C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8F56C5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8F56C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8F56C5">
        <w:rPr>
          <w:rFonts w:asciiTheme="minorHAnsi" w:eastAsia="Century Gothic" w:hAnsiTheme="minorHAnsi" w:cstheme="minorHAnsi"/>
          <w:sz w:val="22"/>
          <w:szCs w:val="22"/>
        </w:rPr>
        <w:t>al</w:t>
      </w:r>
    </w:p>
    <w:sectPr w:rsidR="00CE2228" w:rsidRPr="008F56C5">
      <w:type w:val="continuous"/>
      <w:pgSz w:w="12240" w:h="15840"/>
      <w:pgMar w:top="260" w:right="68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5D0D93"/>
    <w:multiLevelType w:val="multilevel"/>
    <w:tmpl w:val="E0141C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228"/>
    <w:rsid w:val="008F56C5"/>
    <w:rsid w:val="00CE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  <w14:docId w14:val="18E54C32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2021-05-18T10:57:00Z</dcterms:created>
  <dcterms:modified xsi:type="dcterms:W3CDTF">2021-05-18T11:00:00Z</dcterms:modified>
</cp:coreProperties>
</file>